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72F0F3E" w14:textId="20446D99" w:rsidR="00303AC9" w:rsidRDefault="00F10E03" w:rsidP="00F10E03">
      <w:pPr>
        <w:spacing w:before="17" w:line="260" w:lineRule="exact"/>
        <w:ind w:firstLine="120"/>
        <w:rPr>
          <w:rFonts w:ascii="Calibri" w:hAnsi="Calibri" w:cs="Calibri"/>
          <w:b/>
          <w:bCs/>
          <w:sz w:val="24"/>
          <w:szCs w:val="24"/>
        </w:rPr>
      </w:pPr>
      <w:r w:rsidRPr="00F10E03">
        <w:rPr>
          <w:rFonts w:ascii="Calibri" w:hAnsi="Calibri" w:cs="Calibri"/>
          <w:b/>
          <w:bCs/>
          <w:sz w:val="24"/>
          <w:szCs w:val="24"/>
        </w:rPr>
        <w:t>Misha Park</w:t>
      </w:r>
    </w:p>
    <w:p w14:paraId="7C2D3E40" w14:textId="77777777" w:rsidR="00F10E03" w:rsidRPr="00F10E03" w:rsidRDefault="00F10E03">
      <w:pPr>
        <w:spacing w:before="17" w:line="260" w:lineRule="exact"/>
        <w:rPr>
          <w:rFonts w:asciiTheme="majorHAnsi" w:hAnsiTheme="majorHAnsi"/>
          <w:b/>
          <w:bCs/>
          <w:sz w:val="24"/>
          <w:szCs w:val="24"/>
        </w:rPr>
      </w:pPr>
    </w:p>
    <w:p w14:paraId="03686D68" w14:textId="77777777" w:rsidR="00303AC9" w:rsidRPr="00F10E03" w:rsidRDefault="00F10E03">
      <w:pPr>
        <w:spacing w:line="275" w:lineRule="auto"/>
        <w:ind w:left="120" w:right="1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esi</w:t>
      </w:r>
      <w:r w:rsidRPr="00F10E03">
        <w:rPr>
          <w:rFonts w:asciiTheme="majorHAnsi" w:eastAsia="Calibri" w:hAnsiTheme="majorHAnsi" w:cs="Calibri"/>
          <w:b/>
          <w:spacing w:val="2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evel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per</w:t>
      </w:r>
      <w:r w:rsidRPr="00F10E03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with</w:t>
      </w:r>
      <w:r w:rsidRPr="00F10E03">
        <w:rPr>
          <w:rFonts w:asciiTheme="majorHAnsi" w:eastAsia="Calibri" w:hAnsiTheme="majorHAnsi" w:cs="Calibri"/>
          <w:spacing w:val="4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5 years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ex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erie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nc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el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pme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no</w:t>
      </w:r>
      <w:r w:rsidRPr="00F10E03">
        <w:rPr>
          <w:rFonts w:asciiTheme="majorHAnsi" w:eastAsia="Calibri" w:hAnsiTheme="majorHAnsi" w:cs="Calibri"/>
          <w:sz w:val="22"/>
          <w:szCs w:val="22"/>
        </w:rPr>
        <w:t>vative static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10E03">
        <w:rPr>
          <w:rFonts w:asciiTheme="majorHAnsi" w:eastAsia="Calibri" w:hAnsiTheme="majorHAnsi" w:cs="Calibri"/>
          <w:sz w:val="22"/>
          <w:szCs w:val="22"/>
        </w:rPr>
        <w:t>namic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websi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using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cur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ent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W3C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sta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dards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ng.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dd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nal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ex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erie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ce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f 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ageme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sys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ems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allow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clie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ts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z w:val="22"/>
          <w:szCs w:val="22"/>
        </w:rPr>
        <w:t>ate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10E03">
        <w:rPr>
          <w:rFonts w:asciiTheme="majorHAnsi" w:eastAsia="Calibri" w:hAnsiTheme="majorHAnsi" w:cs="Calibri"/>
          <w:sz w:val="22"/>
          <w:szCs w:val="22"/>
        </w:rPr>
        <w:t>te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eir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bsi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es.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Very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str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ng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rg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nizati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l,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pre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ent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nal,</w:t>
      </w:r>
      <w:r w:rsidRPr="00F10E0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F10E03">
        <w:rPr>
          <w:rFonts w:asciiTheme="majorHAnsi" w:eastAsia="Calibri" w:hAnsiTheme="majorHAnsi" w:cs="Calibri"/>
          <w:sz w:val="22"/>
          <w:szCs w:val="22"/>
        </w:rPr>
        <w:t>mun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cati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kills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 help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lan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ut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itch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differ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user interface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sty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that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suit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en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’s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eeds.</w:t>
      </w:r>
    </w:p>
    <w:p w14:paraId="5839E4E1" w14:textId="77777777" w:rsidR="00303AC9" w:rsidRPr="00F10E03" w:rsidRDefault="00303AC9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043066DF" w14:textId="6EBA1BE0" w:rsidR="00303AC9" w:rsidRPr="00F10E03" w:rsidRDefault="00F10E03" w:rsidP="00F10E03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CATION</w:t>
      </w:r>
    </w:p>
    <w:p w14:paraId="4FE72DFC" w14:textId="77777777" w:rsidR="00303AC9" w:rsidRPr="00F10E03" w:rsidRDefault="00F10E03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sz w:val="22"/>
          <w:szCs w:val="22"/>
        </w:rPr>
        <w:t>BA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ntera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ct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terta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sz w:val="22"/>
          <w:szCs w:val="22"/>
        </w:rPr>
        <w:t>ment,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3D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mat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ni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ersi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y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ern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alif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rnia,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2009</w:t>
      </w:r>
    </w:p>
    <w:p w14:paraId="72DC067E" w14:textId="77777777" w:rsidR="00303AC9" w:rsidRPr="00F10E03" w:rsidRDefault="00303AC9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4970062C" w14:textId="74CC5FAD" w:rsidR="00303AC9" w:rsidRPr="00F10E03" w:rsidRDefault="00F10E03" w:rsidP="00F10E03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TEC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ICAL</w:t>
      </w:r>
      <w:r w:rsidRPr="00F10E03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KILLS</w:t>
      </w:r>
    </w:p>
    <w:p w14:paraId="69A99F12" w14:textId="77777777" w:rsidR="00303AC9" w:rsidRPr="00F10E03" w:rsidRDefault="00F10E03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ogr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mming</w:t>
      </w:r>
    </w:p>
    <w:p w14:paraId="2B48749E" w14:textId="77777777" w:rsidR="00303AC9" w:rsidRPr="00F10E03" w:rsidRDefault="00F10E03">
      <w:pPr>
        <w:spacing w:before="41"/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sz w:val="22"/>
          <w:szCs w:val="22"/>
        </w:rPr>
        <w:t>XHT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L,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SS,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Javascript,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Q</w:t>
      </w:r>
      <w:r w:rsidRPr="00F10E03">
        <w:rPr>
          <w:rFonts w:asciiTheme="majorHAnsi" w:eastAsia="Calibri" w:hAnsiTheme="majorHAnsi" w:cs="Calibri"/>
          <w:sz w:val="22"/>
          <w:szCs w:val="22"/>
        </w:rPr>
        <w:t>uery,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X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L/R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d,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ySQL,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tionscript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3.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0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ght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L5/CSS3</w:t>
      </w:r>
    </w:p>
    <w:p w14:paraId="15AEADA3" w14:textId="77777777" w:rsidR="00303AC9" w:rsidRPr="00F10E03" w:rsidRDefault="00303AC9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694810B1" w14:textId="77777777" w:rsidR="00303AC9" w:rsidRPr="00F10E03" w:rsidRDefault="00303AC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B54546" w14:textId="77777777" w:rsidR="00303AC9" w:rsidRPr="00F10E03" w:rsidRDefault="00F10E03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are</w:t>
      </w:r>
    </w:p>
    <w:p w14:paraId="212F4248" w14:textId="77777777" w:rsidR="00303AC9" w:rsidRPr="00F10E03" w:rsidRDefault="00F10E03">
      <w:pPr>
        <w:spacing w:before="41"/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sz w:val="22"/>
          <w:szCs w:val="22"/>
        </w:rPr>
        <w:t>Ad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Dre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mwea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5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ho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z w:val="22"/>
          <w:szCs w:val="22"/>
        </w:rPr>
        <w:t>sh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CS5,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Flash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CS5</w:t>
      </w:r>
    </w:p>
    <w:p w14:paraId="2D0E924F" w14:textId="77777777" w:rsidR="00303AC9" w:rsidRPr="00F10E03" w:rsidRDefault="00303AC9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230FA57C" w14:textId="77777777" w:rsidR="00303AC9" w:rsidRPr="00F10E03" w:rsidRDefault="00303AC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A4C5626" w14:textId="77777777" w:rsidR="00303AC9" w:rsidRPr="00F10E03" w:rsidRDefault="00F10E03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agem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b/>
          <w:spacing w:val="-1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ys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ems</w:t>
      </w:r>
    </w:p>
    <w:p w14:paraId="4D91A9F3" w14:textId="77777777" w:rsidR="00303AC9" w:rsidRPr="00F10E03" w:rsidRDefault="00F10E03">
      <w:pPr>
        <w:spacing w:before="41"/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rdpre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s,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oo</w:t>
      </w:r>
      <w:r w:rsidRPr="00F10E03">
        <w:rPr>
          <w:rFonts w:asciiTheme="majorHAnsi" w:eastAsia="Calibri" w:hAnsiTheme="majorHAnsi" w:cs="Calibri"/>
          <w:sz w:val="22"/>
          <w:szCs w:val="22"/>
        </w:rPr>
        <w:t>mla,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Q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5, Jive</w:t>
      </w:r>
    </w:p>
    <w:p w14:paraId="6831A751" w14:textId="77777777" w:rsidR="00303AC9" w:rsidRPr="00F10E03" w:rsidRDefault="00303AC9">
      <w:pPr>
        <w:spacing w:before="8" w:line="140" w:lineRule="exact"/>
        <w:rPr>
          <w:rFonts w:asciiTheme="majorHAnsi" w:hAnsiTheme="majorHAnsi"/>
          <w:sz w:val="22"/>
          <w:szCs w:val="22"/>
        </w:rPr>
      </w:pPr>
    </w:p>
    <w:p w14:paraId="53ECB8AC" w14:textId="77777777" w:rsidR="00303AC9" w:rsidRPr="00F10E03" w:rsidRDefault="00303AC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B758E0E" w14:textId="77777777" w:rsidR="00303AC9" w:rsidRPr="00F10E03" w:rsidRDefault="00F10E03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her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Re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kills</w:t>
      </w:r>
    </w:p>
    <w:p w14:paraId="27D77452" w14:textId="77777777" w:rsidR="00303AC9" w:rsidRPr="00F10E03" w:rsidRDefault="00F10E03">
      <w:pPr>
        <w:spacing w:before="41" w:line="275" w:lineRule="auto"/>
        <w:ind w:left="480" w:right="339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sz w:val="22"/>
          <w:szCs w:val="22"/>
        </w:rPr>
        <w:t>Le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dership,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rg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nizati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n,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mmun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cati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n,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Sel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f-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ti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ated,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Te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m-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rien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ed,</w:t>
      </w:r>
      <w:r w:rsidRPr="00F10E03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ductiv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ty,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ble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- 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lving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skills,</w:t>
      </w:r>
      <w:r w:rsidRPr="00F10E03">
        <w:rPr>
          <w:rFonts w:asciiTheme="majorHAnsi" w:eastAsia="Calibri" w:hAnsiTheme="majorHAnsi" w:cs="Calibri"/>
          <w:spacing w:val="4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Bilin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ual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(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glish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Sp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nish)</w:t>
      </w:r>
    </w:p>
    <w:p w14:paraId="0F964156" w14:textId="77777777" w:rsidR="00303AC9" w:rsidRPr="00F10E03" w:rsidRDefault="00303AC9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12554807" w14:textId="77777777" w:rsidR="00303AC9" w:rsidRPr="00F10E03" w:rsidRDefault="00303AC9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CBB18B7" w14:textId="5F7F6110" w:rsidR="00303AC9" w:rsidRPr="00F10E03" w:rsidRDefault="00F10E03" w:rsidP="00F10E03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EXP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IE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CE</w:t>
      </w:r>
    </w:p>
    <w:p w14:paraId="76F68CE9" w14:textId="34BB8E56" w:rsidR="00303AC9" w:rsidRPr="00F10E03" w:rsidRDefault="00F10E03" w:rsidP="00F10E03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Fr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End</w:t>
      </w:r>
      <w:r w:rsidRPr="00F10E03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4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Activ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sion|</w:t>
      </w:r>
      <w:r w:rsidRPr="00F10E03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Bli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z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zard                                                      </w:t>
      </w:r>
      <w:r w:rsidRPr="00F10E03">
        <w:rPr>
          <w:rFonts w:asciiTheme="majorHAnsi" w:eastAsia="Calibri" w:hAnsiTheme="majorHAnsi" w:cs="Calibri"/>
          <w:i/>
          <w:spacing w:val="4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arch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2012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–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resent</w:t>
      </w:r>
    </w:p>
    <w:p w14:paraId="6B88C9FE" w14:textId="77777777" w:rsidR="00303AC9" w:rsidRPr="00F10E03" w:rsidRDefault="00F10E03">
      <w:pPr>
        <w:spacing w:line="274" w:lineRule="auto"/>
        <w:ind w:left="1200" w:right="774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Developed</w:t>
      </w:r>
      <w:r w:rsidRPr="00F10E0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z w:val="22"/>
          <w:szCs w:val="22"/>
        </w:rPr>
        <w:t>ebsites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th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CQ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lo</w:t>
      </w:r>
      <w:r w:rsidRPr="00F10E03">
        <w:rPr>
          <w:rFonts w:asciiTheme="majorHAnsi" w:eastAsia="Calibri" w:hAnsiTheme="majorHAnsi" w:cs="Calibri"/>
          <w:sz w:val="22"/>
          <w:szCs w:val="22"/>
        </w:rPr>
        <w:t>wing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veloping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te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 crea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eusable 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ts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that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can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asily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used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bu</w:t>
      </w:r>
      <w:r w:rsidRPr="00F10E03">
        <w:rPr>
          <w:rFonts w:asciiTheme="majorHAnsi" w:eastAsia="Calibri" w:hAnsiTheme="majorHAnsi" w:cs="Calibri"/>
          <w:sz w:val="22"/>
          <w:szCs w:val="22"/>
        </w:rPr>
        <w:t>ild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ut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 site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.</w:t>
      </w:r>
    </w:p>
    <w:p w14:paraId="79BA0AAF" w14:textId="77777777" w:rsidR="00303AC9" w:rsidRPr="00F10E03" w:rsidRDefault="00F10E03">
      <w:pPr>
        <w:spacing w:before="2"/>
        <w:ind w:left="84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sed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Jive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 develop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cus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emes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hat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uld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be applied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nity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or</w:t>
      </w:r>
      <w:r w:rsidRPr="00F10E03">
        <w:rPr>
          <w:rFonts w:asciiTheme="majorHAnsi" w:eastAsia="Calibri" w:hAnsiTheme="majorHAnsi" w:cs="Calibri"/>
          <w:sz w:val="22"/>
          <w:szCs w:val="22"/>
        </w:rPr>
        <w:t>ums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ogs</w:t>
      </w:r>
      <w:r w:rsidRPr="00F10E03">
        <w:rPr>
          <w:rFonts w:asciiTheme="majorHAnsi" w:eastAsia="Calibri" w:hAnsiTheme="majorHAnsi" w:cs="Calibri"/>
          <w:sz w:val="22"/>
          <w:szCs w:val="22"/>
        </w:rPr>
        <w:t>.</w:t>
      </w:r>
    </w:p>
    <w:p w14:paraId="7138CDB0" w14:textId="77777777" w:rsidR="00303AC9" w:rsidRPr="00F10E03" w:rsidRDefault="00303AC9">
      <w:pPr>
        <w:spacing w:line="240" w:lineRule="exact"/>
        <w:rPr>
          <w:rFonts w:asciiTheme="majorHAnsi" w:hAnsiTheme="majorHAnsi"/>
          <w:sz w:val="22"/>
          <w:szCs w:val="22"/>
        </w:rPr>
      </w:pPr>
    </w:p>
    <w:p w14:paraId="168123A0" w14:textId="1A5045D2" w:rsidR="00303AC9" w:rsidRPr="00F10E03" w:rsidRDefault="00F10E03" w:rsidP="00F10E03">
      <w:pPr>
        <w:ind w:left="48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lo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per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nb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tt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i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It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                                                                                </w:t>
      </w:r>
      <w:r w:rsidRPr="00F10E03">
        <w:rPr>
          <w:rFonts w:asciiTheme="majorHAnsi" w:eastAsia="Calibri" w:hAnsiTheme="majorHAnsi" w:cs="Calibri"/>
          <w:i/>
          <w:spacing w:val="5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pril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2011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–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ber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2011</w:t>
      </w:r>
    </w:p>
    <w:p w14:paraId="73406220" w14:textId="77777777" w:rsidR="00303AC9" w:rsidRPr="00F10E03" w:rsidRDefault="00F10E03">
      <w:pPr>
        <w:spacing w:line="274" w:lineRule="auto"/>
        <w:ind w:left="1200" w:right="83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llaborated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wi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 web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z w:val="22"/>
          <w:szCs w:val="22"/>
        </w:rPr>
        <w:t>esigner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ro</w:t>
      </w:r>
      <w:r w:rsidRPr="00F10E03">
        <w:rPr>
          <w:rFonts w:asciiTheme="majorHAnsi" w:eastAsia="Calibri" w:hAnsiTheme="majorHAnsi" w:cs="Calibri"/>
          <w:sz w:val="22"/>
          <w:szCs w:val="22"/>
        </w:rPr>
        <w:t>gram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F10E03">
        <w:rPr>
          <w:rFonts w:asciiTheme="majorHAnsi" w:eastAsia="Calibri" w:hAnsiTheme="majorHAnsi" w:cs="Calibri"/>
          <w:sz w:val="22"/>
          <w:szCs w:val="22"/>
        </w:rPr>
        <w:t>tire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si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XH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L,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SS,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yS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Q</w:t>
      </w:r>
      <w:r w:rsidRPr="00F10E03">
        <w:rPr>
          <w:rFonts w:asciiTheme="majorHAnsi" w:eastAsia="Calibri" w:hAnsiTheme="majorHAnsi" w:cs="Calibri"/>
          <w:sz w:val="22"/>
          <w:szCs w:val="22"/>
        </w:rPr>
        <w:t>L, and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jQ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ery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SD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files.</w:t>
      </w:r>
    </w:p>
    <w:p w14:paraId="08015DE3" w14:textId="77777777" w:rsidR="00303AC9" w:rsidRPr="00F10E03" w:rsidRDefault="00F10E03">
      <w:pPr>
        <w:spacing w:before="2" w:line="274" w:lineRule="auto"/>
        <w:ind w:left="1201" w:right="71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Devel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ped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 cust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ping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cart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system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rec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ive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transacti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ns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cust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F10E03">
        <w:rPr>
          <w:rFonts w:asciiTheme="majorHAnsi" w:eastAsia="Calibri" w:hAnsiTheme="majorHAnsi" w:cs="Calibri"/>
          <w:sz w:val="22"/>
          <w:szCs w:val="22"/>
        </w:rPr>
        <w:t>ers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whi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can be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iew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fr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 cust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made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man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gem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syst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made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ent.</w:t>
      </w:r>
    </w:p>
    <w:p w14:paraId="377B9579" w14:textId="77777777" w:rsidR="00303AC9" w:rsidRPr="00F10E03" w:rsidRDefault="00303AC9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042B0D24" w14:textId="14935532" w:rsidR="00303AC9" w:rsidRPr="00F10E03" w:rsidRDefault="00F10E03" w:rsidP="00F10E03">
      <w:pPr>
        <w:ind w:left="481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Fro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End</w:t>
      </w:r>
      <w:r w:rsidRPr="00F10E03">
        <w:rPr>
          <w:rFonts w:asciiTheme="majorHAnsi" w:eastAsia="Calibri" w:hAnsiTheme="majorHAnsi" w:cs="Calibri"/>
          <w:b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pe</w:t>
      </w:r>
      <w:r w:rsidRPr="00F10E03">
        <w:rPr>
          <w:rFonts w:asciiTheme="majorHAnsi" w:eastAsia="Calibri" w:hAnsiTheme="majorHAnsi" w:cs="Calibri"/>
          <w:b/>
          <w:spacing w:val="2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opChips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                                                                    </w:t>
      </w:r>
      <w:r w:rsidRPr="00F10E03">
        <w:rPr>
          <w:rFonts w:asciiTheme="majorHAnsi" w:eastAsia="Calibri" w:hAnsiTheme="majorHAnsi" w:cs="Calibri"/>
          <w:i/>
          <w:spacing w:val="4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June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2011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–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ug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st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2011</w:t>
      </w:r>
    </w:p>
    <w:p w14:paraId="02A3DFDF" w14:textId="77777777" w:rsidR="00303AC9" w:rsidRPr="00F10E03" w:rsidRDefault="00F10E03">
      <w:pPr>
        <w:spacing w:line="274" w:lineRule="auto"/>
        <w:ind w:left="1201" w:right="499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Sli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ed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SD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sent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cli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used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XH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L,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CSS,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jQ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ery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 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ach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b page.</w:t>
      </w:r>
    </w:p>
    <w:p w14:paraId="63D00D8E" w14:textId="77777777" w:rsidR="00303AC9" w:rsidRPr="00F10E03" w:rsidRDefault="00F10E03">
      <w:pPr>
        <w:spacing w:before="2" w:line="275" w:lineRule="auto"/>
        <w:ind w:left="1201" w:right="446" w:hanging="360"/>
        <w:rPr>
          <w:rFonts w:asciiTheme="majorHAnsi" w:eastAsia="Calibri" w:hAnsiTheme="majorHAnsi" w:cs="Calibri"/>
          <w:sz w:val="22"/>
          <w:szCs w:val="22"/>
        </w:rPr>
        <w:sectPr w:rsidR="00303AC9" w:rsidRPr="00F10E03">
          <w:pgSz w:w="12240" w:h="15840"/>
          <w:pgMar w:top="800" w:right="1340" w:bottom="280" w:left="1320" w:header="720" w:footer="720" w:gutter="0"/>
          <w:cols w:space="720"/>
        </w:sect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sed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Faceb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k,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Twit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er,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Yo</w:t>
      </w:r>
      <w:r w:rsidRPr="00F10E03">
        <w:rPr>
          <w:rFonts w:asciiTheme="majorHAnsi" w:eastAsia="Calibri" w:hAnsiTheme="majorHAnsi" w:cs="Calibri"/>
          <w:sz w:val="22"/>
          <w:szCs w:val="22"/>
        </w:rPr>
        <w:t>utube,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Flickr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to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xtract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ati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ho</w:t>
      </w:r>
      <w:r w:rsidRPr="00F10E03">
        <w:rPr>
          <w:rFonts w:asciiTheme="majorHAnsi" w:eastAsia="Calibri" w:hAnsiTheme="majorHAnsi" w:cs="Calibri"/>
          <w:sz w:val="22"/>
          <w:szCs w:val="22"/>
        </w:rPr>
        <w:t>se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cial netw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rki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tes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rate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hem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site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 display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test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ews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ds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 activit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y</w:t>
      </w:r>
      <w:r w:rsidRPr="00F10E03">
        <w:rPr>
          <w:rFonts w:asciiTheme="majorHAnsi" w:eastAsia="Calibri" w:hAnsiTheme="majorHAnsi" w:cs="Calibri"/>
          <w:sz w:val="22"/>
          <w:szCs w:val="22"/>
        </w:rPr>
        <w:t>.</w:t>
      </w:r>
    </w:p>
    <w:p w14:paraId="3FA4EC7C" w14:textId="77777777" w:rsidR="00303AC9" w:rsidRPr="00F10E03" w:rsidRDefault="00F10E03">
      <w:pPr>
        <w:spacing w:before="54"/>
        <w:ind w:left="12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lastRenderedPageBreak/>
        <w:t>Web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esi</w:t>
      </w:r>
      <w:r w:rsidRPr="00F10E03">
        <w:rPr>
          <w:rFonts w:asciiTheme="majorHAnsi" w:eastAsia="Calibri" w:hAnsiTheme="majorHAnsi" w:cs="Calibri"/>
          <w:b/>
          <w:spacing w:val="2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b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evel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Rock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i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nd</w:t>
      </w:r>
      <w:r w:rsidRPr="00F10E03">
        <w:rPr>
          <w:rFonts w:asciiTheme="majorHAnsi" w:eastAsia="Calibri" w:hAnsiTheme="majorHAnsi" w:cs="Calibri"/>
          <w:i/>
          <w:spacing w:val="2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oid,</w:t>
      </w:r>
      <w:r w:rsidRPr="00F10E03">
        <w:rPr>
          <w:rFonts w:asciiTheme="majorHAnsi" w:eastAsia="Calibri" w:hAnsiTheme="majorHAnsi" w:cs="Calibri"/>
          <w:i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Inc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                                                       </w:t>
      </w:r>
      <w:r w:rsidRPr="00F10E03">
        <w:rPr>
          <w:rFonts w:asciiTheme="majorHAnsi" w:eastAsia="Calibri" w:hAnsiTheme="majorHAnsi" w:cs="Calibri"/>
          <w:i/>
          <w:spacing w:val="4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arch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2010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resent</w:t>
      </w:r>
    </w:p>
    <w:p w14:paraId="3511311B" w14:textId="77777777" w:rsidR="00303AC9" w:rsidRPr="00F10E03" w:rsidRDefault="00303AC9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6F95AD66" w14:textId="77777777" w:rsidR="00303AC9" w:rsidRPr="00F10E03" w:rsidRDefault="00F10E03">
      <w:pPr>
        <w:spacing w:line="274" w:lineRule="auto"/>
        <w:ind w:left="840" w:right="180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Rede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ned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z w:val="22"/>
          <w:szCs w:val="22"/>
        </w:rPr>
        <w:t>evel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ped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mp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ny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bsite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a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ust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ck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nd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syst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manage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 news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n,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st,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od</w:t>
      </w:r>
      <w:r w:rsidRPr="00F10E03">
        <w:rPr>
          <w:rFonts w:asciiTheme="majorHAnsi" w:eastAsia="Calibri" w:hAnsiTheme="majorHAnsi" w:cs="Calibri"/>
          <w:sz w:val="22"/>
          <w:szCs w:val="22"/>
        </w:rPr>
        <w:t>cast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to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mpr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ov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ro</w:t>
      </w:r>
      <w:r w:rsidRPr="00F10E03">
        <w:rPr>
          <w:rFonts w:asciiTheme="majorHAnsi" w:eastAsia="Calibri" w:hAnsiTheme="majorHAnsi" w:cs="Calibri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ov</w:t>
      </w:r>
      <w:r w:rsidRPr="00F10E03">
        <w:rPr>
          <w:rFonts w:asciiTheme="majorHAnsi" w:eastAsia="Calibri" w:hAnsiTheme="majorHAnsi" w:cs="Calibri"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.</w:t>
      </w:r>
    </w:p>
    <w:p w14:paraId="5C2A2507" w14:textId="77777777" w:rsidR="00303AC9" w:rsidRPr="00F10E03" w:rsidRDefault="00F10E03">
      <w:pPr>
        <w:spacing w:before="2" w:line="274" w:lineRule="auto"/>
        <w:ind w:left="840" w:right="614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gned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devel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arate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websi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te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ch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ming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ideo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me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F10E03">
        <w:rPr>
          <w:rFonts w:asciiTheme="majorHAnsi" w:eastAsia="Calibri" w:hAnsiTheme="majorHAnsi" w:cs="Calibri"/>
          <w:sz w:val="22"/>
          <w:szCs w:val="22"/>
        </w:rPr>
        <w:t>uld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be pr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ted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blished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ugh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ny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Online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nte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rt</w:t>
      </w:r>
      <w:r w:rsidRPr="00F10E03">
        <w:rPr>
          <w:rFonts w:asciiTheme="majorHAnsi" w:eastAsia="Calibri" w:hAnsiTheme="majorHAnsi" w:cs="Calibri"/>
          <w:sz w:val="22"/>
          <w:szCs w:val="22"/>
        </w:rPr>
        <w:t>ainme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t.</w:t>
      </w:r>
    </w:p>
    <w:p w14:paraId="57DB6ADD" w14:textId="77777777" w:rsidR="00303AC9" w:rsidRPr="00F10E03" w:rsidRDefault="00303AC9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179F7AA7" w14:textId="77777777" w:rsidR="00303AC9" w:rsidRPr="00F10E03" w:rsidRDefault="00F10E03">
      <w:pPr>
        <w:ind w:left="12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esi</w:t>
      </w:r>
      <w:r w:rsidRPr="00F10E03">
        <w:rPr>
          <w:rFonts w:asciiTheme="majorHAnsi" w:eastAsia="Calibri" w:hAnsiTheme="majorHAnsi" w:cs="Calibri"/>
          <w:b/>
          <w:spacing w:val="2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evel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F10E03">
        <w:rPr>
          <w:rFonts w:asciiTheme="majorHAnsi" w:eastAsia="Calibri" w:hAnsiTheme="majorHAnsi" w:cs="Calibri"/>
          <w:b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Ma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i/>
          <w:spacing w:val="2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ill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ry</w:t>
      </w:r>
      <w:r w:rsidRPr="00F10E03">
        <w:rPr>
          <w:rFonts w:asciiTheme="majorHAnsi" w:eastAsia="Calibri" w:hAnsiTheme="majorHAnsi" w:cs="Calibri"/>
          <w:i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az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ne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                                        </w:t>
      </w:r>
      <w:r w:rsidRPr="00F10E03">
        <w:rPr>
          <w:rFonts w:asciiTheme="majorHAnsi" w:eastAsia="Calibri" w:hAnsiTheme="majorHAnsi" w:cs="Calibri"/>
          <w:i/>
          <w:spacing w:val="4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arch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2010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resent</w:t>
      </w:r>
    </w:p>
    <w:p w14:paraId="5C310E64" w14:textId="77777777" w:rsidR="00303AC9" w:rsidRPr="00F10E03" w:rsidRDefault="00303AC9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6101F53B" w14:textId="77777777" w:rsidR="00303AC9" w:rsidRPr="00F10E03" w:rsidRDefault="00F10E03">
      <w:pPr>
        <w:spacing w:line="275" w:lineRule="auto"/>
        <w:ind w:left="840" w:right="732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Rede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op</w:t>
      </w:r>
      <w:r w:rsidRPr="00F10E03">
        <w:rPr>
          <w:rFonts w:asciiTheme="majorHAnsi" w:eastAsia="Calibri" w:hAnsiTheme="majorHAnsi" w:cs="Calibri"/>
          <w:sz w:val="22"/>
          <w:szCs w:val="22"/>
        </w:rPr>
        <w:t>ed</w:t>
      </w:r>
      <w:r w:rsidRPr="00F10E0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mag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z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’s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website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ro</w:t>
      </w:r>
      <w:r w:rsidRPr="00F10E03">
        <w:rPr>
          <w:rFonts w:asciiTheme="majorHAnsi" w:eastAsia="Calibri" w:hAnsiTheme="majorHAnsi" w:cs="Calibri"/>
          <w:sz w:val="22"/>
          <w:szCs w:val="22"/>
        </w:rPr>
        <w:t>ugh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HP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rat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 cust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co</w:t>
      </w:r>
      <w:r w:rsidRPr="00F10E03">
        <w:rPr>
          <w:rFonts w:asciiTheme="majorHAnsi" w:eastAsia="Calibri" w:hAnsiTheme="majorHAnsi" w:cs="Calibri"/>
          <w:sz w:val="22"/>
          <w:szCs w:val="22"/>
        </w:rPr>
        <w:t>ntent manage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ent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system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sily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upda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websi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en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 new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iss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om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.</w:t>
      </w:r>
    </w:p>
    <w:p w14:paraId="2329CFA6" w14:textId="77777777" w:rsidR="00303AC9" w:rsidRPr="00F10E03" w:rsidRDefault="00F10E03">
      <w:pPr>
        <w:spacing w:line="274" w:lineRule="auto"/>
        <w:ind w:left="841" w:right="114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Created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 ca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z w:val="22"/>
          <w:szCs w:val="22"/>
        </w:rPr>
        <w:t>endar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ev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ys</w:t>
      </w:r>
      <w:r w:rsidRPr="00F10E03">
        <w:rPr>
          <w:rFonts w:asciiTheme="majorHAnsi" w:eastAsia="Calibri" w:hAnsiTheme="majorHAnsi" w:cs="Calibri"/>
          <w:sz w:val="22"/>
          <w:szCs w:val="22"/>
        </w:rPr>
        <w:t>tem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z w:val="22"/>
          <w:szCs w:val="22"/>
        </w:rPr>
        <w:t>here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users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can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st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ev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bm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ta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 back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nd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dat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base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whi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F10E03">
        <w:rPr>
          <w:rFonts w:asciiTheme="majorHAnsi" w:eastAsia="Calibri" w:hAnsiTheme="majorHAnsi" w:cs="Calibri"/>
          <w:sz w:val="22"/>
          <w:szCs w:val="22"/>
        </w:rPr>
        <w:t>uld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he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ked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under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 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derati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ystem.</w:t>
      </w:r>
    </w:p>
    <w:p w14:paraId="160FC669" w14:textId="77777777" w:rsidR="00303AC9" w:rsidRPr="00F10E03" w:rsidRDefault="00303AC9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763B58F9" w14:textId="77777777" w:rsidR="00303AC9" w:rsidRPr="00F10E03" w:rsidRDefault="00F10E03">
      <w:pPr>
        <w:ind w:left="17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esig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 xml:space="preserve">/ 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am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Zo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bie</w:t>
      </w:r>
      <w:r w:rsidRPr="00F10E03">
        <w:rPr>
          <w:rFonts w:asciiTheme="majorHAnsi" w:eastAsia="Calibri" w:hAnsiTheme="majorHAnsi" w:cs="Calibri"/>
          <w:i/>
          <w:spacing w:val="3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TV/</w:t>
      </w:r>
      <w:r w:rsidRPr="00F10E03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Wor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k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out</w:t>
      </w:r>
      <w:r w:rsidRPr="00F10E03">
        <w:rPr>
          <w:rFonts w:asciiTheme="majorHAnsi" w:eastAsia="Calibri" w:hAnsiTheme="majorHAnsi" w:cs="Calibri"/>
          <w:i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ami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g                          </w:t>
      </w:r>
      <w:r w:rsidRPr="00F10E03">
        <w:rPr>
          <w:rFonts w:asciiTheme="majorHAnsi" w:eastAsia="Calibri" w:hAnsiTheme="majorHAnsi" w:cs="Calibri"/>
          <w:i/>
          <w:spacing w:val="4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Jan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2009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-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 xml:space="preserve"> M</w:t>
      </w:r>
      <w:r w:rsidRPr="00F10E03">
        <w:rPr>
          <w:rFonts w:asciiTheme="majorHAnsi" w:eastAsia="Calibri" w:hAnsiTheme="majorHAnsi" w:cs="Calibri"/>
          <w:sz w:val="22"/>
          <w:szCs w:val="22"/>
        </w:rPr>
        <w:t>ay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2010</w:t>
      </w:r>
    </w:p>
    <w:p w14:paraId="5DD13673" w14:textId="77777777" w:rsidR="00303AC9" w:rsidRPr="00F10E03" w:rsidRDefault="00303AC9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3E22CC7E" w14:textId="77777777" w:rsidR="00303AC9" w:rsidRPr="00F10E03" w:rsidRDefault="00F10E03">
      <w:pPr>
        <w:spacing w:line="275" w:lineRule="auto"/>
        <w:ind w:left="841" w:right="146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nsulted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as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el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per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am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Z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mbie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TV,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ass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ciati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with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rk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aming,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 the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edesign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mp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ny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z w:val="22"/>
          <w:szCs w:val="22"/>
        </w:rPr>
        <w:t>hi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uld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rporate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ew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video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player.</w:t>
      </w:r>
    </w:p>
    <w:p w14:paraId="580BDB22" w14:textId="77777777" w:rsidR="00303AC9" w:rsidRPr="00F10E03" w:rsidRDefault="00F10E03">
      <w:pPr>
        <w:spacing w:line="274" w:lineRule="auto"/>
        <w:ind w:left="841" w:right="90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sed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rdP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ess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as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nte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mana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eme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syst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ng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with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HP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gramming</w:t>
      </w:r>
      <w:r w:rsidRPr="00F10E03">
        <w:rPr>
          <w:rFonts w:asciiTheme="majorHAnsi" w:eastAsia="Calibri" w:hAnsiTheme="majorHAnsi" w:cs="Calibri"/>
          <w:spacing w:val="-1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n and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F10E03">
        <w:rPr>
          <w:rFonts w:asciiTheme="majorHAnsi" w:eastAsia="Calibri" w:hAnsiTheme="majorHAnsi" w:cs="Calibri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rk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ut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aming’s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bsi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all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wing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ul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iple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og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rs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 the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te.</w:t>
      </w:r>
    </w:p>
    <w:p w14:paraId="59E28DA1" w14:textId="77777777" w:rsidR="00303AC9" w:rsidRPr="00F10E03" w:rsidRDefault="00F10E03">
      <w:pPr>
        <w:spacing w:before="2" w:line="274" w:lineRule="auto"/>
        <w:ind w:left="841" w:right="384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Created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3D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applicati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z w:val="22"/>
          <w:szCs w:val="22"/>
        </w:rPr>
        <w:t>ith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aya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Flash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all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wi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users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 in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eract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th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3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human 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del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are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ab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z w:val="22"/>
          <w:szCs w:val="22"/>
        </w:rPr>
        <w:t>hich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am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rks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rk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specif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scle.</w:t>
      </w:r>
    </w:p>
    <w:p w14:paraId="63603101" w14:textId="77777777" w:rsidR="00303AC9" w:rsidRPr="00F10E03" w:rsidRDefault="00303AC9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7C44D331" w14:textId="77777777" w:rsidR="00303AC9" w:rsidRPr="00F10E03" w:rsidRDefault="00F10E03">
      <w:pPr>
        <w:ind w:left="121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press</w:t>
      </w:r>
      <w:r w:rsidRPr="00F10E03">
        <w:rPr>
          <w:rFonts w:asciiTheme="majorHAnsi" w:eastAsia="Calibri" w:hAnsiTheme="majorHAnsi" w:cs="Calibri"/>
          <w:b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evel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romoting</w:t>
      </w:r>
      <w:r w:rsidRPr="00F10E03">
        <w:rPr>
          <w:rFonts w:asciiTheme="majorHAnsi" w:eastAsia="Calibri" w:hAnsiTheme="majorHAnsi" w:cs="Calibri"/>
          <w:i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roup                                                             </w:t>
      </w:r>
      <w:r w:rsidRPr="00F10E03">
        <w:rPr>
          <w:rFonts w:asciiTheme="majorHAnsi" w:eastAsia="Calibri" w:hAnsiTheme="majorHAnsi" w:cs="Calibri"/>
          <w:i/>
          <w:spacing w:val="4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F10E03">
        <w:rPr>
          <w:rFonts w:asciiTheme="majorHAnsi" w:eastAsia="Calibri" w:hAnsiTheme="majorHAnsi" w:cs="Calibri"/>
          <w:sz w:val="22"/>
          <w:szCs w:val="22"/>
        </w:rPr>
        <w:t>un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2009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ug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2009</w:t>
      </w:r>
    </w:p>
    <w:p w14:paraId="77670B37" w14:textId="77777777" w:rsidR="00303AC9" w:rsidRPr="00F10E03" w:rsidRDefault="00303AC9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4726261B" w14:textId="77777777" w:rsidR="00303AC9" w:rsidRPr="00F10E03" w:rsidRDefault="00F10E03">
      <w:pPr>
        <w:spacing w:line="275" w:lineRule="auto"/>
        <w:ind w:left="841" w:right="288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Ser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ed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as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wo</w:t>
      </w:r>
      <w:r w:rsidRPr="00F10E03">
        <w:rPr>
          <w:rFonts w:asciiTheme="majorHAnsi" w:eastAsia="Calibri" w:hAnsiTheme="majorHAnsi" w:cs="Calibri"/>
          <w:sz w:val="22"/>
          <w:szCs w:val="22"/>
        </w:rPr>
        <w:t>rdpress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eloper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10E03">
        <w:rPr>
          <w:rFonts w:asciiTheme="majorHAnsi" w:eastAsia="Calibri" w:hAnsiTheme="majorHAnsi" w:cs="Calibri"/>
          <w:sz w:val="22"/>
          <w:szCs w:val="22"/>
        </w:rPr>
        <w:t>tr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ct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omo</w:t>
      </w:r>
      <w:r w:rsidRPr="00F10E03">
        <w:rPr>
          <w:rFonts w:asciiTheme="majorHAnsi" w:eastAsia="Calibri" w:hAnsiTheme="majorHAnsi" w:cs="Calibri"/>
          <w:sz w:val="22"/>
          <w:szCs w:val="22"/>
        </w:rPr>
        <w:t>ting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ve</w:t>
      </w:r>
      <w:r w:rsidRPr="00F10E03">
        <w:rPr>
          <w:rFonts w:asciiTheme="majorHAnsi" w:eastAsia="Calibri" w:hAnsiTheme="majorHAnsi" w:cs="Calibri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rdpre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websites 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clie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ts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that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 may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easily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tained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by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cli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.</w:t>
      </w:r>
    </w:p>
    <w:p w14:paraId="1D90ADA8" w14:textId="77777777" w:rsidR="00303AC9" w:rsidRPr="00F10E03" w:rsidRDefault="00F10E03">
      <w:pPr>
        <w:spacing w:line="275" w:lineRule="auto"/>
        <w:ind w:left="842" w:right="630" w:hanging="360"/>
        <w:jc w:val="both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sed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SD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igns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sent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by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le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aphic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ign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slice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pr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gram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he websites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Dre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z w:val="22"/>
          <w:szCs w:val="22"/>
        </w:rPr>
        <w:t>mwe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L/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SS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nver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ed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em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to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or</w:t>
      </w:r>
      <w:r w:rsidRPr="00F10E03">
        <w:rPr>
          <w:rFonts w:asciiTheme="majorHAnsi" w:eastAsia="Calibri" w:hAnsiTheme="majorHAnsi" w:cs="Calibri"/>
          <w:sz w:val="22"/>
          <w:szCs w:val="22"/>
        </w:rPr>
        <w:t>dPress the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ou</w:t>
      </w:r>
      <w:r w:rsidRPr="00F10E03">
        <w:rPr>
          <w:rFonts w:asciiTheme="majorHAnsi" w:eastAsia="Calibri" w:hAnsiTheme="majorHAnsi" w:cs="Calibri"/>
          <w:sz w:val="22"/>
          <w:szCs w:val="22"/>
        </w:rPr>
        <w:t>gh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z w:val="22"/>
          <w:szCs w:val="22"/>
        </w:rPr>
        <w:t>.</w:t>
      </w:r>
    </w:p>
    <w:p w14:paraId="5262C352" w14:textId="77777777" w:rsidR="00303AC9" w:rsidRPr="00F10E03" w:rsidRDefault="00303AC9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31EC10F5" w14:textId="77777777" w:rsidR="00303AC9" w:rsidRPr="00F10E03" w:rsidRDefault="00F10E03">
      <w:pPr>
        <w:ind w:left="122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esi</w:t>
      </w:r>
      <w:r w:rsidRPr="00F10E03">
        <w:rPr>
          <w:rFonts w:asciiTheme="majorHAnsi" w:eastAsia="Calibri" w:hAnsiTheme="majorHAnsi" w:cs="Calibri"/>
          <w:b/>
          <w:spacing w:val="2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b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evel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pe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SC</w:t>
      </w:r>
      <w:r w:rsidRPr="00F10E03">
        <w:rPr>
          <w:rFonts w:asciiTheme="majorHAnsi" w:eastAsia="Calibri" w:hAnsiTheme="majorHAnsi" w:cs="Calibri"/>
          <w:i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Ce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nt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r</w:t>
      </w:r>
      <w:r w:rsidRPr="00F10E03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or</w:t>
      </w:r>
      <w:r w:rsidRPr="00F10E03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x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i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i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ac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ing                         </w:t>
      </w:r>
      <w:r w:rsidRPr="00F10E03">
        <w:rPr>
          <w:rFonts w:asciiTheme="majorHAnsi" w:eastAsia="Calibri" w:hAnsiTheme="majorHAnsi" w:cs="Calibri"/>
          <w:i/>
          <w:spacing w:val="4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F10E03">
        <w:rPr>
          <w:rFonts w:asciiTheme="majorHAnsi" w:eastAsia="Calibri" w:hAnsiTheme="majorHAnsi" w:cs="Calibri"/>
          <w:sz w:val="22"/>
          <w:szCs w:val="22"/>
        </w:rPr>
        <w:t>an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2009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-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2009</w:t>
      </w:r>
    </w:p>
    <w:p w14:paraId="48535D9F" w14:textId="77777777" w:rsidR="00303AC9" w:rsidRPr="00F10E03" w:rsidRDefault="00303AC9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413B75B4" w14:textId="77777777" w:rsidR="00303AC9" w:rsidRPr="00F10E03" w:rsidRDefault="00F10E03">
      <w:pPr>
        <w:spacing w:line="275" w:lineRule="auto"/>
        <w:ind w:left="842" w:right="257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Rede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ned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z w:val="22"/>
          <w:szCs w:val="22"/>
        </w:rPr>
        <w:t>evel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ped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part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ent’s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webs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te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using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XH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L</w:t>
      </w:r>
      <w:r w:rsidRPr="00F10E03">
        <w:rPr>
          <w:rFonts w:asciiTheme="majorHAnsi" w:eastAsia="Calibri" w:hAnsiTheme="majorHAnsi" w:cs="Calibri"/>
          <w:sz w:val="22"/>
          <w:szCs w:val="22"/>
        </w:rPr>
        <w:t>/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z w:val="22"/>
          <w:szCs w:val="22"/>
        </w:rPr>
        <w:t>SS</w:t>
      </w:r>
      <w:r w:rsidRPr="00F10E03">
        <w:rPr>
          <w:rFonts w:asciiTheme="majorHAnsi" w:eastAsia="Calibri" w:hAnsiTheme="majorHAnsi" w:cs="Calibri"/>
          <w:spacing w:val="-1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mpla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es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h Dreamweaver</w:t>
      </w:r>
      <w:r w:rsidRPr="00F10E03">
        <w:rPr>
          <w:rFonts w:asciiTheme="majorHAnsi" w:eastAsia="Calibri" w:hAnsiTheme="majorHAnsi" w:cs="Calibri"/>
          <w:spacing w:val="-1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so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that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site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may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be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asily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mainta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ned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di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ed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in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z w:val="22"/>
          <w:szCs w:val="22"/>
        </w:rPr>
        <w:t>re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by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the depart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sz w:val="22"/>
          <w:szCs w:val="22"/>
        </w:rPr>
        <w:t>ent</w:t>
      </w:r>
      <w:r w:rsidRPr="00F10E03">
        <w:rPr>
          <w:rFonts w:asciiTheme="majorHAnsi" w:eastAsia="Calibri" w:hAnsiTheme="majorHAnsi" w:cs="Calibri"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manager.</w:t>
      </w:r>
    </w:p>
    <w:p w14:paraId="211F452C" w14:textId="77777777" w:rsidR="00303AC9" w:rsidRPr="00F10E03" w:rsidRDefault="00303AC9">
      <w:pPr>
        <w:spacing w:before="7" w:line="200" w:lineRule="exact"/>
        <w:rPr>
          <w:rFonts w:asciiTheme="majorHAnsi" w:hAnsiTheme="majorHAnsi"/>
          <w:sz w:val="22"/>
          <w:szCs w:val="22"/>
        </w:rPr>
      </w:pPr>
    </w:p>
    <w:p w14:paraId="47AD671A" w14:textId="77777777" w:rsidR="00303AC9" w:rsidRPr="00F10E03" w:rsidRDefault="00F10E03">
      <w:pPr>
        <w:ind w:left="122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Calibri" w:hAnsiTheme="majorHAnsi" w:cs="Calibri"/>
          <w:b/>
          <w:sz w:val="22"/>
          <w:szCs w:val="22"/>
        </w:rPr>
        <w:t>Flash</w:t>
      </w:r>
      <w:r w:rsidRPr="00F10E03">
        <w:rPr>
          <w:rFonts w:asciiTheme="majorHAnsi" w:eastAsia="Calibri" w:hAnsiTheme="majorHAnsi" w:cs="Calibri"/>
          <w:b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Web</w:t>
      </w:r>
      <w:r w:rsidRPr="00F10E03">
        <w:rPr>
          <w:rFonts w:asciiTheme="majorHAnsi" w:eastAsia="Calibri" w:hAnsiTheme="majorHAnsi" w:cs="Calibri"/>
          <w:b/>
          <w:spacing w:val="-4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esigner</w:t>
      </w:r>
      <w:r w:rsidRPr="00F10E03">
        <w:rPr>
          <w:rFonts w:asciiTheme="majorHAnsi" w:eastAsia="Calibri" w:hAnsiTheme="majorHAnsi" w:cs="Calibri"/>
          <w:b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/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evel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b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/ Ma</w:t>
      </w:r>
      <w:r w:rsidRPr="00F10E03">
        <w:rPr>
          <w:rFonts w:asciiTheme="majorHAnsi" w:eastAsia="Calibri" w:hAnsiTheme="majorHAnsi" w:cs="Calibri"/>
          <w:b/>
          <w:spacing w:val="1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b/>
          <w:spacing w:val="-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b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sz w:val="22"/>
          <w:szCs w:val="22"/>
        </w:rPr>
        <w:t>,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K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oda</w:t>
      </w:r>
      <w:r w:rsidRPr="00F10E03">
        <w:rPr>
          <w:rFonts w:asciiTheme="majorHAnsi" w:eastAsia="Calibri" w:hAnsiTheme="majorHAnsi" w:cs="Calibri"/>
          <w:i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-1"/>
          <w:sz w:val="22"/>
          <w:szCs w:val="22"/>
        </w:rPr>
        <w:t>M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>dison,</w:t>
      </w:r>
      <w:r w:rsidRPr="00F10E03">
        <w:rPr>
          <w:rFonts w:asciiTheme="majorHAnsi" w:eastAsia="Calibri" w:hAnsiTheme="majorHAnsi" w:cs="Calibri"/>
          <w:i/>
          <w:spacing w:val="-8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i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i/>
          <w:sz w:val="22"/>
          <w:szCs w:val="22"/>
        </w:rPr>
        <w:t xml:space="preserve">nc.                              </w:t>
      </w:r>
      <w:r w:rsidRPr="00F10E03">
        <w:rPr>
          <w:rFonts w:asciiTheme="majorHAnsi" w:eastAsia="Calibri" w:hAnsiTheme="majorHAnsi" w:cs="Calibri"/>
          <w:i/>
          <w:spacing w:val="4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Jan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2008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 xml:space="preserve">-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J</w:t>
      </w:r>
      <w:r w:rsidRPr="00F10E03">
        <w:rPr>
          <w:rFonts w:asciiTheme="majorHAnsi" w:eastAsia="Calibri" w:hAnsiTheme="majorHAnsi" w:cs="Calibri"/>
          <w:sz w:val="22"/>
          <w:szCs w:val="22"/>
        </w:rPr>
        <w:t>uly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2008</w:t>
      </w:r>
    </w:p>
    <w:p w14:paraId="62591A2C" w14:textId="77777777" w:rsidR="00303AC9" w:rsidRPr="00F10E03" w:rsidRDefault="00303AC9">
      <w:pPr>
        <w:spacing w:before="14" w:line="220" w:lineRule="exact"/>
        <w:rPr>
          <w:rFonts w:asciiTheme="majorHAnsi" w:hAnsiTheme="majorHAnsi"/>
          <w:sz w:val="22"/>
          <w:szCs w:val="22"/>
        </w:rPr>
      </w:pPr>
    </w:p>
    <w:p w14:paraId="0F4E0000" w14:textId="77777777" w:rsidR="00303AC9" w:rsidRPr="00F10E03" w:rsidRDefault="00F10E03">
      <w:pPr>
        <w:spacing w:line="274" w:lineRule="auto"/>
        <w:ind w:left="842" w:right="622" w:hanging="360"/>
        <w:rPr>
          <w:rFonts w:asciiTheme="majorHAnsi" w:eastAsia="Calibri" w:hAnsiTheme="majorHAnsi" w:cs="Calibri"/>
          <w:sz w:val="22"/>
          <w:szCs w:val="22"/>
        </w:rPr>
      </w:pPr>
      <w:r w:rsidRPr="00F10E03">
        <w:rPr>
          <w:rFonts w:asciiTheme="majorHAnsi" w:eastAsia="Segoe MDL2 Assets" w:hAnsiTheme="majorHAnsi" w:cs="Segoe MDL2 Assets"/>
          <w:w w:val="79"/>
          <w:sz w:val="22"/>
          <w:szCs w:val="22"/>
        </w:rPr>
        <w:t xml:space="preserve">  </w:t>
      </w:r>
      <w:r w:rsidRPr="00F10E03">
        <w:rPr>
          <w:rFonts w:asciiTheme="majorHAnsi" w:eastAsia="Segoe MDL2 Assets" w:hAnsiTheme="majorHAnsi" w:cs="Segoe MDL2 Assets"/>
          <w:spacing w:val="44"/>
          <w:w w:val="7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Designed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de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el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p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z w:val="22"/>
          <w:szCs w:val="22"/>
        </w:rPr>
        <w:t>d</w:t>
      </w:r>
      <w:r w:rsidRPr="00F10E03">
        <w:rPr>
          <w:rFonts w:asciiTheme="majorHAnsi" w:eastAsia="Calibri" w:hAnsiTheme="majorHAnsi" w:cs="Calibri"/>
          <w:spacing w:val="-10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2"/>
          <w:sz w:val="22"/>
          <w:szCs w:val="22"/>
        </w:rPr>
        <w:t>s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v</w:t>
      </w:r>
      <w:r w:rsidRPr="00F10E03">
        <w:rPr>
          <w:rFonts w:asciiTheme="majorHAnsi" w:eastAsia="Calibri" w:hAnsiTheme="majorHAnsi" w:cs="Calibri"/>
          <w:sz w:val="22"/>
          <w:szCs w:val="22"/>
        </w:rPr>
        <w:t>eral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anima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ed</w:t>
      </w:r>
      <w:r w:rsidRPr="00F10E03">
        <w:rPr>
          <w:rFonts w:asciiTheme="majorHAnsi" w:eastAsia="Calibri" w:hAnsiTheme="majorHAnsi" w:cs="Calibri"/>
          <w:spacing w:val="-9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Flash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we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b</w:t>
      </w:r>
      <w:r w:rsidRPr="00F10E03">
        <w:rPr>
          <w:rFonts w:asciiTheme="majorHAnsi" w:eastAsia="Calibri" w:hAnsiTheme="majorHAnsi" w:cs="Calibri"/>
          <w:sz w:val="22"/>
          <w:szCs w:val="22"/>
        </w:rPr>
        <w:t>sites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thr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u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g</w:t>
      </w:r>
      <w:r w:rsidRPr="00F10E03">
        <w:rPr>
          <w:rFonts w:asciiTheme="majorHAnsi" w:eastAsia="Calibri" w:hAnsiTheme="majorHAnsi" w:cs="Calibri"/>
          <w:sz w:val="22"/>
          <w:szCs w:val="22"/>
        </w:rPr>
        <w:t>h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Acti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</w:t>
      </w:r>
      <w:r w:rsidRPr="00F10E03">
        <w:rPr>
          <w:rFonts w:asciiTheme="majorHAnsi" w:eastAsia="Calibri" w:hAnsiTheme="majorHAnsi" w:cs="Calibri"/>
          <w:sz w:val="22"/>
          <w:szCs w:val="22"/>
        </w:rPr>
        <w:t>nscr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i</w:t>
      </w:r>
      <w:r w:rsidRPr="00F10E03">
        <w:rPr>
          <w:rFonts w:asciiTheme="majorHAnsi" w:eastAsia="Calibri" w:hAnsiTheme="majorHAnsi" w:cs="Calibri"/>
          <w:sz w:val="22"/>
          <w:szCs w:val="22"/>
        </w:rPr>
        <w:t>pt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3.0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and served</w:t>
      </w:r>
      <w:r w:rsidRPr="00F10E03">
        <w:rPr>
          <w:rFonts w:asciiTheme="majorHAnsi" w:eastAsia="Calibri" w:hAnsiTheme="majorHAnsi" w:cs="Calibri"/>
          <w:spacing w:val="-7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as</w:t>
      </w:r>
      <w:r w:rsidRPr="00F10E03">
        <w:rPr>
          <w:rFonts w:asciiTheme="majorHAnsi" w:eastAsia="Calibri" w:hAnsiTheme="majorHAnsi" w:cs="Calibri"/>
          <w:spacing w:val="-2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a</w:t>
      </w:r>
      <w:r w:rsidRPr="00F10E03">
        <w:rPr>
          <w:rFonts w:asciiTheme="majorHAnsi" w:eastAsia="Calibri" w:hAnsiTheme="majorHAnsi" w:cs="Calibri"/>
          <w:spacing w:val="-1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z w:val="22"/>
          <w:szCs w:val="22"/>
        </w:rPr>
        <w:t>eb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mas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er</w:t>
      </w:r>
      <w:r w:rsidRPr="00F10E03">
        <w:rPr>
          <w:rFonts w:asciiTheme="majorHAnsi" w:eastAsia="Calibri" w:hAnsiTheme="majorHAnsi" w:cs="Calibri"/>
          <w:spacing w:val="-6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to update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he</w:t>
      </w:r>
      <w:r w:rsidRPr="00F10E03">
        <w:rPr>
          <w:rFonts w:asciiTheme="majorHAnsi" w:eastAsia="Calibri" w:hAnsiTheme="majorHAnsi" w:cs="Calibri"/>
          <w:spacing w:val="-3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w</w:t>
      </w:r>
      <w:r w:rsidRPr="00F10E03">
        <w:rPr>
          <w:rFonts w:asciiTheme="majorHAnsi" w:eastAsia="Calibri" w:hAnsiTheme="majorHAnsi" w:cs="Calibri"/>
          <w:sz w:val="22"/>
          <w:szCs w:val="22"/>
        </w:rPr>
        <w:t>eb</w:t>
      </w:r>
      <w:r w:rsidRPr="00F10E03">
        <w:rPr>
          <w:rFonts w:asciiTheme="majorHAnsi" w:eastAsia="Calibri" w:hAnsiTheme="majorHAnsi" w:cs="Calibri"/>
          <w:spacing w:val="-5"/>
          <w:sz w:val="22"/>
          <w:szCs w:val="22"/>
        </w:rPr>
        <w:t xml:space="preserve"> </w:t>
      </w:r>
      <w:r w:rsidRPr="00F10E03">
        <w:rPr>
          <w:rFonts w:asciiTheme="majorHAnsi" w:eastAsia="Calibri" w:hAnsiTheme="majorHAnsi" w:cs="Calibri"/>
          <w:sz w:val="22"/>
          <w:szCs w:val="22"/>
        </w:rPr>
        <w:t>c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on</w:t>
      </w:r>
      <w:r w:rsidRPr="00F10E03">
        <w:rPr>
          <w:rFonts w:asciiTheme="majorHAnsi" w:eastAsia="Calibri" w:hAnsiTheme="majorHAnsi" w:cs="Calibri"/>
          <w:sz w:val="22"/>
          <w:szCs w:val="22"/>
        </w:rPr>
        <w:t>t</w:t>
      </w:r>
      <w:r w:rsidRPr="00F10E03">
        <w:rPr>
          <w:rFonts w:asciiTheme="majorHAnsi" w:eastAsia="Calibri" w:hAnsiTheme="majorHAnsi" w:cs="Calibri"/>
          <w:sz w:val="22"/>
          <w:szCs w:val="22"/>
        </w:rPr>
        <w:t>e</w:t>
      </w:r>
      <w:r w:rsidRPr="00F10E03">
        <w:rPr>
          <w:rFonts w:asciiTheme="majorHAnsi" w:eastAsia="Calibri" w:hAnsiTheme="majorHAnsi" w:cs="Calibri"/>
          <w:spacing w:val="1"/>
          <w:sz w:val="22"/>
          <w:szCs w:val="22"/>
        </w:rPr>
        <w:t>n</w:t>
      </w:r>
      <w:r w:rsidRPr="00F10E03">
        <w:rPr>
          <w:rFonts w:asciiTheme="majorHAnsi" w:eastAsia="Calibri" w:hAnsiTheme="majorHAnsi" w:cs="Calibri"/>
          <w:sz w:val="22"/>
          <w:szCs w:val="22"/>
        </w:rPr>
        <w:t>t.</w:t>
      </w:r>
    </w:p>
    <w:sectPr w:rsidR="00303AC9" w:rsidRPr="00F10E03">
      <w:pgSz w:w="12240" w:h="15840"/>
      <w:pgMar w:top="1260" w:right="13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6B2153"/>
    <w:multiLevelType w:val="multilevel"/>
    <w:tmpl w:val="25B4D8F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AC9"/>
    <w:rsid w:val="00303AC9"/>
    <w:rsid w:val="00F10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7BB6E"/>
  <w15:docId w15:val="{4CF14F89-C688-4F0C-8217-64F88521F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705</Words>
  <Characters>4025</Characters>
  <Application>Microsoft Office Word</Application>
  <DocSecurity>0</DocSecurity>
  <Lines>33</Lines>
  <Paragraphs>9</Paragraphs>
  <ScaleCrop>false</ScaleCrop>
  <Company/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2021-03-23T14:27:00Z</dcterms:created>
  <dcterms:modified xsi:type="dcterms:W3CDTF">2021-03-23T14:37:00Z</dcterms:modified>
</cp:coreProperties>
</file>